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22678" w:rsidRDefault="004A1C2E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it-IT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678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CORSO </w:t>
      </w:r>
      <w:r>
        <w:rPr>
          <w:rFonts w:ascii="Times New Roman" w:hAnsi="Times New Roman" w:cs="Times New Roman"/>
          <w:i/>
          <w:sz w:val="32"/>
          <w:szCs w:val="32"/>
        </w:rPr>
        <w:t>(Ragionieri, Turistico, Geometri, Logistica, IPSIA)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28"/>
        </w:rPr>
        <w:t>PROGRAMMAZIONE ANNUALE DI  SCIENZE MOTORIE E SPORTIVE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pStyle w:val="Titolo8"/>
        <w:overflowPunct w:val="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ANNO SCOLASTICO 20</w:t>
      </w:r>
      <w:r w:rsidR="004B454C">
        <w:rPr>
          <w:rFonts w:ascii="Times New Roman" w:hAnsi="Times New Roman" w:cs="Times New Roman"/>
          <w:bCs w:val="0"/>
          <w:sz w:val="28"/>
          <w:szCs w:val="28"/>
        </w:rPr>
        <w:t>20</w:t>
      </w:r>
      <w:r w:rsidR="00E759F4">
        <w:rPr>
          <w:rFonts w:ascii="Times New Roman" w:hAnsi="Times New Roman" w:cs="Times New Roman"/>
          <w:bCs w:val="0"/>
          <w:sz w:val="28"/>
          <w:szCs w:val="28"/>
        </w:rPr>
        <w:t xml:space="preserve"> - 202</w:t>
      </w:r>
      <w:r w:rsidR="004B454C">
        <w:rPr>
          <w:rFonts w:ascii="Times New Roman" w:hAnsi="Times New Roman" w:cs="Times New Roman"/>
          <w:bCs w:val="0"/>
          <w:sz w:val="28"/>
          <w:szCs w:val="28"/>
        </w:rPr>
        <w:t>1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7C3811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2</w:t>
      </w:r>
      <w:r w:rsidR="00F86AC8">
        <w:rPr>
          <w:rFonts w:ascii="Times New Roman" w:hAnsi="Times New Roman" w:cs="Times New Roman"/>
          <w:b/>
          <w:sz w:val="28"/>
          <w:szCs w:val="28"/>
        </w:rPr>
        <w:t xml:space="preserve">^  SEZIONE </w:t>
      </w:r>
      <w:r w:rsidR="00D244DE">
        <w:rPr>
          <w:rFonts w:ascii="Times New Roman" w:hAnsi="Times New Roman" w:cs="Times New Roman"/>
          <w:b/>
          <w:sz w:val="28"/>
          <w:szCs w:val="28"/>
        </w:rPr>
        <w:t>L</w:t>
      </w:r>
      <w:bookmarkStart w:id="0" w:name="_GoBack"/>
      <w:bookmarkEnd w:id="0"/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E759F4">
        <w:rPr>
          <w:bCs/>
          <w:sz w:val="28"/>
          <w:szCs w:val="28"/>
        </w:rPr>
        <w:t>AGRO’ MARCO</w:t>
      </w:r>
    </w:p>
    <w:p w:rsidR="00222678" w:rsidRDefault="002226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Ore settimanali</w:t>
      </w:r>
      <w:r w:rsidR="00E759F4">
        <w:rPr>
          <w:rFonts w:ascii="Times New Roman" w:hAnsi="Times New Roman" w:cs="Times New Roman"/>
          <w:b/>
          <w:bCs/>
          <w:sz w:val="28"/>
          <w:szCs w:val="28"/>
        </w:rPr>
        <w:t>: 2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E15" w:rsidRDefault="00AA1E15">
      <w:pPr>
        <w:rPr>
          <w:rFonts w:ascii="Times New Roman" w:hAnsi="Times New Roman" w:cs="Times New Roman"/>
          <w:b/>
        </w:rPr>
      </w:pPr>
    </w:p>
    <w:tbl>
      <w:tblPr>
        <w:tblW w:w="987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635"/>
        <w:gridCol w:w="2147"/>
        <w:gridCol w:w="1893"/>
        <w:gridCol w:w="2357"/>
        <w:gridCol w:w="1842"/>
      </w:tblGrid>
      <w:tr w:rsidR="00222678" w:rsidTr="00F86AC8"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MODULI E TEMPI</w:t>
            </w:r>
          </w:p>
        </w:tc>
        <w:tc>
          <w:tcPr>
            <w:tcW w:w="6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MODALITÀ DI VERIFICA</w:t>
            </w:r>
          </w:p>
        </w:tc>
      </w:tr>
      <w:tr w:rsidR="00222678" w:rsidTr="00F86AC8"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COMPETENZE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1</w:t>
            </w:r>
          </w:p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Educazione alla salute, valore dell’attività motoria e sportiva, pericolo delle dipendenze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Essere in grado di gestire al meglio la propria salute, coscienti della prevenzione e cura che fornisce corretta attività motoria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Utilizzare spazi e materiali in modo corretto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conseguenze positive di una corretta attività motoria e negative della sedentarietà, e soprattutto delle dipendenze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2</w:t>
            </w:r>
          </w:p>
          <w:p w:rsidR="00222678" w:rsidRDefault="00AB41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Doping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B50D0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cosa si intende per doping e cosa si va incontro all’uso (dal punto di vista fisico e legale) dei farmaci vietati nello sport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B50D0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riconoscere i farmaci vietati e chi ne fa uso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B41E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Sapere cosa si intende per doping, i principali tipi di farmaci </w:t>
            </w:r>
            <w:r w:rsidR="00B50D05">
              <w:rPr>
                <w:rFonts w:ascii="Times New Roman" w:hAnsi="Times New Roman" w:cs="Times New Roman"/>
              </w:rPr>
              <w:t>vietati nello sport e i danni del doping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7C3811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3</w:t>
            </w:r>
          </w:p>
          <w:p w:rsidR="00332501" w:rsidRDefault="005574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Scoperta del territorio e orientamento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574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Apprendere come pianificare l’attività in natu</w:t>
            </w:r>
            <w:r w:rsidR="00B27FD7">
              <w:rPr>
                <w:rFonts w:ascii="Times New Roman" w:hAnsi="Times New Roman" w:cs="Times New Roman"/>
              </w:rPr>
              <w:t>ra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57402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praticare attività in natura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57402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pianificare l’attività in natura in base alle nostre caratteristiche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D868B6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D868B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MOD 4</w:t>
            </w:r>
          </w:p>
          <w:p w:rsidR="00222678" w:rsidRDefault="00557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Concetti di cartografia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574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Apprendere le strategie più semplici di orientamento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574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leggere una cartina geografica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574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leggere una cartina geografica avendo appreso i concetti base dell’orientamento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557402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557402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02" w:rsidRDefault="005574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5</w:t>
            </w:r>
          </w:p>
          <w:p w:rsidR="00557402" w:rsidRDefault="005574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Attività in ambiente naturale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02" w:rsidRDefault="00B27FD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le principali forme di escursionismo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02" w:rsidRDefault="00B27FD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imparare a prevenire i rischi e i pericoli più ricorrenti che si trovano in natura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02" w:rsidRDefault="00B27FD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 organizzare al meglio le attività da svolgere in natura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02" w:rsidRDefault="00557402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</w:tbl>
    <w:p w:rsidR="00222678" w:rsidRDefault="00222678">
      <w:pPr>
        <w:rPr>
          <w:rFonts w:ascii="Times New Roman" w:hAnsi="Times New Roman" w:cs="Times New Roman"/>
          <w:b/>
        </w:rPr>
      </w:pPr>
    </w:p>
    <w:p w:rsidR="00222678" w:rsidRDefault="00222678">
      <w:pPr>
        <w:pStyle w:val="Corpotesto"/>
        <w:jc w:val="both"/>
      </w:pPr>
    </w:p>
    <w:p w:rsidR="00222678" w:rsidRDefault="00222678">
      <w:pPr>
        <w:pStyle w:val="Titolo"/>
        <w:jc w:val="both"/>
        <w:rPr>
          <w:b w:val="0"/>
          <w:sz w:val="24"/>
        </w:rPr>
      </w:pPr>
    </w:p>
    <w:p w:rsidR="004B454C" w:rsidRDefault="004B454C" w:rsidP="004B454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 w:rsidR="00B27FD7">
        <w:rPr>
          <w:rFonts w:ascii="Times New Roman" w:hAnsi="Times New Roman" w:cs="Times New Roman"/>
          <w:b/>
        </w:rPr>
        <w:t>BIETTIVI</w:t>
      </w:r>
      <w:r>
        <w:rPr>
          <w:rFonts w:ascii="Times New Roman" w:hAnsi="Times New Roman" w:cs="Times New Roman"/>
          <w:b/>
        </w:rPr>
        <w:t xml:space="preserve"> </w:t>
      </w:r>
      <w:r w:rsidR="00B27FD7">
        <w:rPr>
          <w:rFonts w:ascii="Times New Roman" w:hAnsi="Times New Roman" w:cs="Times New Roman"/>
          <w:b/>
        </w:rPr>
        <w:t>FORMATIVI, EDUCATIVI</w:t>
      </w:r>
    </w:p>
    <w:p w:rsidR="004B454C" w:rsidRDefault="004B454C" w:rsidP="004B454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Informazioni fondamentali sulla tutela della salute e prevenzione degli infortuni.</w:t>
      </w:r>
    </w:p>
    <w:p w:rsidR="004B454C" w:rsidRDefault="004B454C" w:rsidP="004B454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 consolidamento di una cultura sportiva quale costume di vita.</w:t>
      </w:r>
    </w:p>
    <w:p w:rsidR="004B454C" w:rsidRPr="001B2964" w:rsidRDefault="004B454C" w:rsidP="004B454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 considerazione del particolare e delicato periodo di emergenza che stiamo vivendo, educazione all’ambiente e alla cittadinanza intesa come la capacità di far proprie regole e comportamenti elaborati in ambito sociale e come capacità di agire nei vari ambienti e nelle diverse situazioni, tutelando la sicurezza propria e degli altri.</w:t>
      </w:r>
    </w:p>
    <w:p w:rsidR="004B454C" w:rsidRDefault="004B454C" w:rsidP="004B454C">
      <w:pPr>
        <w:rPr>
          <w:rFonts w:ascii="Times New Roman" w:hAnsi="Times New Roman" w:cs="Times New Roman"/>
          <w:b/>
        </w:rPr>
      </w:pPr>
    </w:p>
    <w:p w:rsidR="004B454C" w:rsidRDefault="004B454C" w:rsidP="004B454C">
      <w:pPr>
        <w:rPr>
          <w:rFonts w:ascii="Times New Roman" w:hAnsi="Times New Roman" w:cs="Times New Roman"/>
          <w:b/>
        </w:rPr>
      </w:pPr>
    </w:p>
    <w:p w:rsidR="004B454C" w:rsidRDefault="004B454C" w:rsidP="004B454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 w:rsidR="00B27FD7">
        <w:rPr>
          <w:rFonts w:ascii="Times New Roman" w:hAnsi="Times New Roman" w:cs="Times New Roman"/>
          <w:b/>
        </w:rPr>
        <w:t>BIETTIVI COGNITIVI</w:t>
      </w:r>
    </w:p>
    <w:p w:rsidR="004B454C" w:rsidRDefault="004B454C" w:rsidP="004B454C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principali tecniche sportive, di rilassamento e respirazione</w:t>
      </w:r>
    </w:p>
    <w:p w:rsidR="004B454C" w:rsidRPr="00AA1E15" w:rsidRDefault="004B454C" w:rsidP="004B454C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Conoscenze generali dell’uso e dei conseguenti danni di sostanze vietate nello sport (doping).</w:t>
      </w:r>
    </w:p>
    <w:p w:rsidR="004B454C" w:rsidRDefault="004B454C" w:rsidP="004B454C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Conoscenza </w:t>
      </w:r>
      <w:r w:rsidR="00B27FD7">
        <w:rPr>
          <w:rFonts w:ascii="Times New Roman" w:hAnsi="Times New Roman" w:cs="Times New Roman"/>
          <w:b/>
        </w:rPr>
        <w:t xml:space="preserve">dei concetti principali di orientamento </w:t>
      </w:r>
    </w:p>
    <w:p w:rsidR="00B27FD7" w:rsidRDefault="00B27FD7" w:rsidP="004B454C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principali forme di escursionismo</w:t>
      </w:r>
    </w:p>
    <w:p w:rsidR="00B27FD7" w:rsidRPr="00AA3EA9" w:rsidRDefault="00B27FD7" w:rsidP="00B27FD7">
      <w:pPr>
        <w:pStyle w:val="Sottotitolo"/>
        <w:jc w:val="left"/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  <w:t>OBIETTIVI MINIMI:</w:t>
      </w:r>
    </w:p>
    <w:p w:rsidR="00B27FD7" w:rsidRPr="0036617C" w:rsidRDefault="00B27FD7" w:rsidP="00B27FD7">
      <w:pPr>
        <w:pStyle w:val="Titolo"/>
        <w:numPr>
          <w:ilvl w:val="0"/>
          <w:numId w:val="4"/>
        </w:numPr>
        <w:contextualSpacing/>
        <w:jc w:val="both"/>
        <w:rPr>
          <w:sz w:val="24"/>
        </w:rPr>
      </w:pPr>
      <w:r>
        <w:rPr>
          <w:sz w:val="24"/>
        </w:rPr>
        <w:t>S</w:t>
      </w:r>
      <w:r w:rsidRPr="00F732CB">
        <w:rPr>
          <w:sz w:val="24"/>
        </w:rPr>
        <w:t>aper argomentare in maniera logica i vari moduli, riuscendo a toccare i punti principali di ciascuno di essi.</w:t>
      </w:r>
    </w:p>
    <w:p w:rsidR="00B27FD7" w:rsidRDefault="00B27FD7" w:rsidP="00B27FD7">
      <w:pPr>
        <w:pStyle w:val="Corpotesto"/>
        <w:rPr>
          <w:b/>
        </w:rPr>
      </w:pPr>
    </w:p>
    <w:p w:rsidR="00B27FD7" w:rsidRDefault="00B27FD7" w:rsidP="00B27FD7">
      <w:pPr>
        <w:pStyle w:val="Corpotesto"/>
        <w:rPr>
          <w:b/>
        </w:rPr>
      </w:pPr>
      <w:r w:rsidRPr="0036617C">
        <w:rPr>
          <w:b/>
        </w:rPr>
        <w:t>VALUTAZIONE</w:t>
      </w:r>
      <w:r>
        <w:rPr>
          <w:b/>
        </w:rPr>
        <w:t>:</w:t>
      </w:r>
    </w:p>
    <w:p w:rsidR="00B27FD7" w:rsidRDefault="00B27FD7" w:rsidP="00B27FD7">
      <w:pPr>
        <w:pStyle w:val="Corpotesto"/>
        <w:numPr>
          <w:ilvl w:val="0"/>
          <w:numId w:val="4"/>
        </w:numPr>
        <w:rPr>
          <w:b/>
        </w:rPr>
      </w:pPr>
      <w:r>
        <w:rPr>
          <w:b/>
        </w:rPr>
        <w:t>Test a risposta multipla e interrogazioni integrative</w:t>
      </w:r>
    </w:p>
    <w:p w:rsidR="00B27FD7" w:rsidRDefault="00B27FD7" w:rsidP="00B27FD7">
      <w:pPr>
        <w:pStyle w:val="Corpotesto"/>
        <w:ind w:left="720"/>
        <w:rPr>
          <w:b/>
        </w:rPr>
      </w:pPr>
    </w:p>
    <w:p w:rsidR="00B27FD7" w:rsidRDefault="00B27FD7" w:rsidP="00B27FD7">
      <w:pPr>
        <w:pStyle w:val="Corpotesto"/>
        <w:rPr>
          <w:b/>
        </w:rPr>
      </w:pPr>
      <w:r>
        <w:rPr>
          <w:b/>
        </w:rPr>
        <w:t>STRUMENTI DIDATTICI:</w:t>
      </w:r>
    </w:p>
    <w:p w:rsidR="00B27FD7" w:rsidRPr="0036617C" w:rsidRDefault="00B27FD7" w:rsidP="00B27FD7">
      <w:pPr>
        <w:pStyle w:val="Corpotesto"/>
        <w:numPr>
          <w:ilvl w:val="0"/>
          <w:numId w:val="4"/>
        </w:numPr>
        <w:rPr>
          <w:b/>
        </w:rPr>
      </w:pPr>
      <w:r>
        <w:rPr>
          <w:b/>
        </w:rPr>
        <w:t xml:space="preserve">Uso della piattaforma fornita dalla scuola </w:t>
      </w:r>
      <w:r>
        <w:rPr>
          <w:rFonts w:hint="eastAsia"/>
          <w:b/>
        </w:rPr>
        <w:t>“</w:t>
      </w:r>
      <w:r>
        <w:rPr>
          <w:b/>
        </w:rPr>
        <w:t>Mastercom</w:t>
      </w:r>
      <w:r>
        <w:rPr>
          <w:rFonts w:hint="eastAsia"/>
          <w:b/>
        </w:rPr>
        <w:t>”</w:t>
      </w:r>
      <w:r>
        <w:rPr>
          <w:b/>
        </w:rPr>
        <w:t xml:space="preserve"> e le relative funzioni</w:t>
      </w:r>
    </w:p>
    <w:p w:rsidR="00222678" w:rsidRDefault="00222678">
      <w:pPr>
        <w:pStyle w:val="Titolo"/>
        <w:jc w:val="both"/>
      </w:pPr>
    </w:p>
    <w:p w:rsidR="00222678" w:rsidRDefault="00222678">
      <w:pPr>
        <w:rPr>
          <w:rFonts w:ascii="Times New Roman" w:hAnsi="Times New Roman" w:cs="Times New Roman"/>
        </w:rPr>
      </w:pPr>
    </w:p>
    <w:sectPr w:rsidR="00222678" w:rsidSect="0079453B">
      <w:pgSz w:w="11906" w:h="16838"/>
      <w:pgMar w:top="1417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</w:font>
  <w:font w:name="Roman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36936C8C"/>
    <w:multiLevelType w:val="hybridMultilevel"/>
    <w:tmpl w:val="4D808084"/>
    <w:lvl w:ilvl="0" w:tplc="58CC0356">
      <w:numFmt w:val="bullet"/>
      <w:lvlText w:val="-"/>
      <w:lvlJc w:val="left"/>
      <w:pPr>
        <w:ind w:left="720" w:hanging="360"/>
      </w:pPr>
      <w:rPr>
        <w:rFonts w:ascii="Roman" w:eastAsia="Times New Roman" w:hAnsi="Roman" w:cs="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9F4"/>
    <w:rsid w:val="00093325"/>
    <w:rsid w:val="000D64E6"/>
    <w:rsid w:val="00110337"/>
    <w:rsid w:val="001B13A1"/>
    <w:rsid w:val="00222678"/>
    <w:rsid w:val="002245C9"/>
    <w:rsid w:val="002776F2"/>
    <w:rsid w:val="00332501"/>
    <w:rsid w:val="004A1C2E"/>
    <w:rsid w:val="004B454C"/>
    <w:rsid w:val="00557402"/>
    <w:rsid w:val="0079453B"/>
    <w:rsid w:val="007C3811"/>
    <w:rsid w:val="008B18A3"/>
    <w:rsid w:val="00A475F5"/>
    <w:rsid w:val="00AA1E15"/>
    <w:rsid w:val="00AB41E0"/>
    <w:rsid w:val="00B27FD7"/>
    <w:rsid w:val="00B50D05"/>
    <w:rsid w:val="00C61992"/>
    <w:rsid w:val="00CB3FBD"/>
    <w:rsid w:val="00D244DE"/>
    <w:rsid w:val="00D868B6"/>
    <w:rsid w:val="00DC6B94"/>
    <w:rsid w:val="00DF5F96"/>
    <w:rsid w:val="00E519F8"/>
    <w:rsid w:val="00E759F4"/>
    <w:rsid w:val="00F842A9"/>
    <w:rsid w:val="00F8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330FBB5"/>
  <w15:docId w15:val="{2F58D946-5DAD-4031-8A3C-2805C995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453B"/>
    <w:pPr>
      <w:suppressAutoHyphens/>
    </w:pPr>
    <w:rPr>
      <w:rFonts w:ascii="Roman" w:hAnsi="Roman" w:cs="Roman"/>
      <w:sz w:val="24"/>
      <w:lang w:eastAsia="ar-SA"/>
    </w:rPr>
  </w:style>
  <w:style w:type="paragraph" w:styleId="Titolo2">
    <w:name w:val="heading 2"/>
    <w:basedOn w:val="Normale"/>
    <w:next w:val="Normale"/>
    <w:qFormat/>
    <w:rsid w:val="0079453B"/>
    <w:pPr>
      <w:keepNext/>
      <w:tabs>
        <w:tab w:val="num" w:pos="0"/>
      </w:tabs>
      <w:ind w:left="576" w:hanging="576"/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rsid w:val="0079453B"/>
    <w:pPr>
      <w:keepNext/>
      <w:tabs>
        <w:tab w:val="num" w:pos="0"/>
      </w:tabs>
      <w:ind w:left="1440" w:hanging="144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79453B"/>
  </w:style>
  <w:style w:type="character" w:customStyle="1" w:styleId="WW8Num1z1">
    <w:name w:val="WW8Num1z1"/>
    <w:rsid w:val="0079453B"/>
  </w:style>
  <w:style w:type="character" w:customStyle="1" w:styleId="WW8Num1z2">
    <w:name w:val="WW8Num1z2"/>
    <w:rsid w:val="0079453B"/>
  </w:style>
  <w:style w:type="character" w:customStyle="1" w:styleId="WW8Num1z3">
    <w:name w:val="WW8Num1z3"/>
    <w:rsid w:val="0079453B"/>
  </w:style>
  <w:style w:type="character" w:customStyle="1" w:styleId="WW8Num1z4">
    <w:name w:val="WW8Num1z4"/>
    <w:rsid w:val="0079453B"/>
  </w:style>
  <w:style w:type="character" w:customStyle="1" w:styleId="WW8Num1z5">
    <w:name w:val="WW8Num1z5"/>
    <w:rsid w:val="0079453B"/>
  </w:style>
  <w:style w:type="character" w:customStyle="1" w:styleId="WW8Num1z6">
    <w:name w:val="WW8Num1z6"/>
    <w:rsid w:val="0079453B"/>
  </w:style>
  <w:style w:type="character" w:customStyle="1" w:styleId="WW8Num1z7">
    <w:name w:val="WW8Num1z7"/>
    <w:rsid w:val="0079453B"/>
  </w:style>
  <w:style w:type="character" w:customStyle="1" w:styleId="WW8Num1z8">
    <w:name w:val="WW8Num1z8"/>
    <w:rsid w:val="0079453B"/>
  </w:style>
  <w:style w:type="character" w:customStyle="1" w:styleId="Carpredefinitoparagrafo1">
    <w:name w:val="Car. predefinito paragrafo1"/>
    <w:rsid w:val="0079453B"/>
  </w:style>
  <w:style w:type="character" w:customStyle="1" w:styleId="IntestazioneCarattere">
    <w:name w:val="Intestazione Carattere"/>
    <w:rsid w:val="0079453B"/>
    <w:rPr>
      <w:rFonts w:ascii="Roman" w:hAnsi="Roman" w:cs="Roman"/>
      <w:sz w:val="24"/>
    </w:rPr>
  </w:style>
  <w:style w:type="character" w:customStyle="1" w:styleId="PidipaginaCarattere">
    <w:name w:val="Piè di pagina Carattere"/>
    <w:rsid w:val="0079453B"/>
    <w:rPr>
      <w:rFonts w:ascii="Roman" w:hAnsi="Roman" w:cs="Roman"/>
      <w:sz w:val="24"/>
    </w:rPr>
  </w:style>
  <w:style w:type="character" w:customStyle="1" w:styleId="TitoloCarattere">
    <w:name w:val="Titolo Carattere"/>
    <w:basedOn w:val="Carpredefinitoparagrafo1"/>
    <w:rsid w:val="0079453B"/>
    <w:rPr>
      <w:b/>
      <w:sz w:val="28"/>
    </w:rPr>
  </w:style>
  <w:style w:type="character" w:customStyle="1" w:styleId="Punti">
    <w:name w:val="Punti"/>
    <w:rsid w:val="0079453B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79453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rsid w:val="0079453B"/>
    <w:pPr>
      <w:spacing w:after="120"/>
    </w:pPr>
  </w:style>
  <w:style w:type="paragraph" w:styleId="Elenco">
    <w:name w:val="List"/>
    <w:basedOn w:val="Corpotesto"/>
    <w:rsid w:val="0079453B"/>
    <w:rPr>
      <w:rFonts w:cs="Lucida Sans"/>
    </w:rPr>
  </w:style>
  <w:style w:type="paragraph" w:customStyle="1" w:styleId="Didascalia1">
    <w:name w:val="Didascalia1"/>
    <w:basedOn w:val="Normale"/>
    <w:rsid w:val="0079453B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rsid w:val="0079453B"/>
    <w:pPr>
      <w:suppressLineNumbers/>
    </w:pPr>
    <w:rPr>
      <w:rFonts w:cs="Lucida Sans"/>
    </w:rPr>
  </w:style>
  <w:style w:type="paragraph" w:styleId="Intestazione">
    <w:name w:val="header"/>
    <w:basedOn w:val="Normale"/>
    <w:rsid w:val="007945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9453B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next w:val="Sottotitolo"/>
    <w:qFormat/>
    <w:rsid w:val="0079453B"/>
    <w:pPr>
      <w:jc w:val="center"/>
    </w:pPr>
    <w:rPr>
      <w:rFonts w:ascii="Times New Roman" w:hAnsi="Times New Roman" w:cs="Times New Roman"/>
      <w:b/>
      <w:sz w:val="28"/>
    </w:rPr>
  </w:style>
  <w:style w:type="paragraph" w:styleId="Sottotitolo">
    <w:name w:val="Subtitle"/>
    <w:basedOn w:val="Intestazione1"/>
    <w:next w:val="Corpotesto"/>
    <w:qFormat/>
    <w:rsid w:val="0079453B"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rsid w:val="0079453B"/>
    <w:pPr>
      <w:suppressLineNumbers/>
    </w:pPr>
  </w:style>
  <w:style w:type="paragraph" w:customStyle="1" w:styleId="Intestazionetabella">
    <w:name w:val="Intestazione tabella"/>
    <w:basedOn w:val="Contenutotabella"/>
    <w:rsid w:val="0079453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330C85-DCBC-461E-A420-56BE8AFD233D}"/>
</file>

<file path=customXml/itemProps2.xml><?xml version="1.0" encoding="utf-8"?>
<ds:datastoreItem xmlns:ds="http://schemas.openxmlformats.org/officeDocument/2006/customXml" ds:itemID="{D5F64AFA-6501-443B-86A7-5E1B1D1E46D6}"/>
</file>

<file path=customXml/itemProps3.xml><?xml version="1.0" encoding="utf-8"?>
<ds:datastoreItem xmlns:ds="http://schemas.openxmlformats.org/officeDocument/2006/customXml" ds:itemID="{7FD04CC8-7598-4D70-937F-EFB6145233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creator>-</dc:creator>
  <cp:lastModifiedBy>Prof. Agro' Marco</cp:lastModifiedBy>
  <cp:revision>7</cp:revision>
  <cp:lastPrinted>1899-12-31T23:00:00Z</cp:lastPrinted>
  <dcterms:created xsi:type="dcterms:W3CDTF">2020-03-25T08:54:00Z</dcterms:created>
  <dcterms:modified xsi:type="dcterms:W3CDTF">2020-11-22T16:56:00Z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